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963664" w:rsidRPr="00BB1D06" w:rsidRDefault="006C119F" w:rsidP="00151A22">
      <w:pPr>
        <w:suppressAutoHyphens/>
        <w:jc w:val="center"/>
        <w:rPr>
          <w:sz w:val="24"/>
          <w:szCs w:val="24"/>
          <w:highlight w:val="lightGray"/>
        </w:rPr>
      </w:pPr>
      <w:r w:rsidRPr="00BB1D06">
        <w:rPr>
          <w:b/>
          <w:sz w:val="24"/>
          <w:szCs w:val="24"/>
        </w:rPr>
        <w:t xml:space="preserve">№ </w:t>
      </w:r>
      <w:r w:rsidR="00151A22" w:rsidRPr="00151A22">
        <w:rPr>
          <w:b/>
          <w:sz w:val="24"/>
          <w:szCs w:val="24"/>
        </w:rPr>
        <w:t>Ф230 от «0</w:t>
      </w:r>
      <w:r w:rsidR="004D01B3">
        <w:rPr>
          <w:b/>
          <w:sz w:val="24"/>
          <w:szCs w:val="24"/>
        </w:rPr>
        <w:t>5</w:t>
      </w:r>
      <w:r w:rsidR="00151A22" w:rsidRPr="00151A22">
        <w:rPr>
          <w:b/>
          <w:sz w:val="24"/>
          <w:szCs w:val="24"/>
        </w:rPr>
        <w:t>» декабря 2017г.  на определение лучших условий на поставку запасных частей ПГУ, для нужд филиала «Яйвинская ГРЭС» ПАО «ЮНИПРО».</w:t>
      </w: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786D24">
          <w:rPr>
            <w:webHidden/>
            <w:sz w:val="24"/>
            <w:szCs w:val="24"/>
          </w:rPr>
          <w:t>3</w:t>
        </w:r>
        <w:r w:rsidR="001F2C0F" w:rsidRPr="00BB1D06">
          <w:rPr>
            <w:webHidden/>
            <w:sz w:val="24"/>
            <w:szCs w:val="24"/>
          </w:rPr>
          <w:fldChar w:fldCharType="end"/>
        </w:r>
      </w:hyperlink>
    </w:p>
    <w:p w:rsidR="001F2C0F" w:rsidRPr="00BB1D06" w:rsidRDefault="00390CC8">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786D24">
          <w:rPr>
            <w:webHidden/>
            <w:sz w:val="24"/>
            <w:szCs w:val="24"/>
          </w:rPr>
          <w:t>7</w:t>
        </w:r>
        <w:r w:rsidR="001F2C0F" w:rsidRPr="00BB1D06">
          <w:rPr>
            <w:webHidden/>
            <w:sz w:val="24"/>
            <w:szCs w:val="24"/>
          </w:rPr>
          <w:fldChar w:fldCharType="end"/>
        </w:r>
      </w:hyperlink>
    </w:p>
    <w:p w:rsidR="001F2C0F" w:rsidRPr="00BB1D06" w:rsidRDefault="00390CC8"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786D24">
          <w:rPr>
            <w:webHidden/>
          </w:rPr>
          <w:t>7</w:t>
        </w:r>
        <w:r w:rsidR="001F2C0F" w:rsidRPr="00BB1D06">
          <w:rPr>
            <w:webHidden/>
          </w:rPr>
          <w:fldChar w:fldCharType="end"/>
        </w:r>
      </w:hyperlink>
    </w:p>
    <w:p w:rsidR="001F2C0F" w:rsidRPr="00BB1D06" w:rsidRDefault="00390CC8"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786D24">
          <w:rPr>
            <w:webHidden/>
          </w:rPr>
          <w:t>10</w:t>
        </w:r>
        <w:r w:rsidR="001F2C0F" w:rsidRPr="00BB1D06">
          <w:rPr>
            <w:webHidden/>
          </w:rPr>
          <w:fldChar w:fldCharType="end"/>
        </w:r>
      </w:hyperlink>
    </w:p>
    <w:p w:rsidR="001F2C0F" w:rsidRPr="00BB1D06" w:rsidRDefault="00390CC8"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786D24">
          <w:rPr>
            <w:webHidden/>
          </w:rPr>
          <w:t>13</w:t>
        </w:r>
        <w:r w:rsidR="001F2C0F" w:rsidRPr="00BB1D06">
          <w:rPr>
            <w:webHidden/>
          </w:rPr>
          <w:fldChar w:fldCharType="end"/>
        </w:r>
      </w:hyperlink>
    </w:p>
    <w:p w:rsidR="001F2C0F" w:rsidRPr="00BB1D06" w:rsidRDefault="00390CC8"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786D24">
          <w:rPr>
            <w:webHidden/>
          </w:rPr>
          <w:t>15</w:t>
        </w:r>
        <w:r w:rsidR="001F2C0F" w:rsidRPr="00BB1D06">
          <w:rPr>
            <w:webHidden/>
          </w:rPr>
          <w:fldChar w:fldCharType="end"/>
        </w:r>
      </w:hyperlink>
    </w:p>
    <w:p w:rsidR="001F2C0F" w:rsidRPr="00BB1D06" w:rsidRDefault="00390CC8"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786D24">
          <w:rPr>
            <w:webHidden/>
          </w:rPr>
          <w:t>17</w:t>
        </w:r>
        <w:r w:rsidR="001F2C0F" w:rsidRPr="00BB1D06">
          <w:rPr>
            <w:webHidden/>
          </w:rPr>
          <w:fldChar w:fldCharType="end"/>
        </w:r>
      </w:hyperlink>
    </w:p>
    <w:p w:rsidR="001F2C0F" w:rsidRPr="00BB1D06" w:rsidRDefault="00390CC8"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786D24">
          <w:rPr>
            <w:webHidden/>
          </w:rPr>
          <w:t>20</w:t>
        </w:r>
        <w:r w:rsidR="001F2C0F" w:rsidRPr="00BB1D06">
          <w:rPr>
            <w:webHidden/>
          </w:rPr>
          <w:fldChar w:fldCharType="end"/>
        </w:r>
      </w:hyperlink>
    </w:p>
    <w:p w:rsidR="001F2C0F" w:rsidRPr="00BB1D06" w:rsidRDefault="00390CC8"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786D24">
          <w:rPr>
            <w:webHidden/>
          </w:rPr>
          <w:t>22</w:t>
        </w:r>
        <w:r w:rsidR="001F2C0F" w:rsidRPr="00BB1D06">
          <w:rPr>
            <w:webHidden/>
          </w:rPr>
          <w:fldChar w:fldCharType="end"/>
        </w:r>
      </w:hyperlink>
    </w:p>
    <w:p w:rsidR="001F2C0F" w:rsidRPr="00BB1D06" w:rsidRDefault="00390CC8"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786D24">
          <w:rPr>
            <w:webHidden/>
          </w:rPr>
          <w:t>24</w:t>
        </w:r>
        <w:r w:rsidR="001F2C0F" w:rsidRPr="00BB1D06">
          <w:rPr>
            <w:webHidden/>
          </w:rPr>
          <w:fldChar w:fldCharType="end"/>
        </w:r>
      </w:hyperlink>
    </w:p>
    <w:p w:rsidR="001F2C0F" w:rsidRPr="00BB1D06" w:rsidRDefault="00390CC8"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786D24">
          <w:rPr>
            <w:webHidden/>
          </w:rPr>
          <w:t>26</w:t>
        </w:r>
        <w:r w:rsidR="001F2C0F" w:rsidRPr="00BB1D06">
          <w:rPr>
            <w:webHidden/>
          </w:rPr>
          <w:fldChar w:fldCharType="end"/>
        </w:r>
      </w:hyperlink>
    </w:p>
    <w:p w:rsidR="00AC118E" w:rsidRPr="00BB1D06" w:rsidRDefault="00390CC8"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786D24">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390CC8">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786D24">
          <w:rPr>
            <w:webHidden/>
            <w:sz w:val="24"/>
            <w:szCs w:val="24"/>
          </w:rPr>
          <w:t>31</w:t>
        </w:r>
        <w:r w:rsidR="001F2C0F" w:rsidRPr="00BB1D06">
          <w:rPr>
            <w:webHidden/>
            <w:sz w:val="24"/>
            <w:szCs w:val="24"/>
          </w:rPr>
          <w:fldChar w:fldCharType="end"/>
        </w:r>
      </w:hyperlink>
    </w:p>
    <w:p w:rsidR="001F2C0F" w:rsidRPr="00BB1D06" w:rsidRDefault="00390CC8">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786D24">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3166AB" w:rsidRPr="003166AB">
        <w:rPr>
          <w:color w:val="000000"/>
          <w:sz w:val="24"/>
          <w:szCs w:val="24"/>
        </w:rPr>
        <w:t xml:space="preserve">№ </w:t>
      </w:r>
      <w:r w:rsidR="00151A22" w:rsidRPr="00151A22">
        <w:rPr>
          <w:color w:val="000000"/>
          <w:sz w:val="24"/>
          <w:szCs w:val="24"/>
        </w:rPr>
        <w:t>Ф230</w:t>
      </w:r>
      <w:r w:rsidR="00FA68F8">
        <w:rPr>
          <w:color w:val="000000"/>
          <w:sz w:val="24"/>
          <w:szCs w:val="24"/>
        </w:rPr>
        <w:t xml:space="preserve"> от «</w:t>
      </w:r>
      <w:r w:rsidR="00151A22">
        <w:rPr>
          <w:color w:val="000000"/>
          <w:sz w:val="24"/>
          <w:szCs w:val="24"/>
        </w:rPr>
        <w:t>0</w:t>
      </w:r>
      <w:r w:rsidR="00A551B9">
        <w:rPr>
          <w:color w:val="000000"/>
          <w:sz w:val="24"/>
          <w:szCs w:val="24"/>
        </w:rPr>
        <w:t>5</w:t>
      </w:r>
      <w:bookmarkStart w:id="4" w:name="_GoBack"/>
      <w:bookmarkEnd w:id="4"/>
      <w:r w:rsidR="00FA68F8">
        <w:rPr>
          <w:color w:val="000000"/>
          <w:sz w:val="24"/>
          <w:szCs w:val="24"/>
        </w:rPr>
        <w:t xml:space="preserve">» </w:t>
      </w:r>
      <w:r w:rsidR="00151A22">
        <w:rPr>
          <w:color w:val="000000"/>
          <w:sz w:val="24"/>
          <w:szCs w:val="24"/>
        </w:rPr>
        <w:t>декабря</w:t>
      </w:r>
      <w:r w:rsidR="00FA68F8">
        <w:rPr>
          <w:color w:val="000000"/>
          <w:sz w:val="24"/>
          <w:szCs w:val="24"/>
        </w:rPr>
        <w:t xml:space="preserve"> 2017г</w:t>
      </w:r>
      <w:r w:rsidR="003166AB" w:rsidRPr="003166AB">
        <w:rPr>
          <w:color w:val="000000"/>
          <w:sz w:val="24"/>
          <w:szCs w:val="24"/>
        </w:rPr>
        <w:t>.</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3166AB" w:rsidP="003166AB">
            <w:pPr>
              <w:autoSpaceDE w:val="0"/>
              <w:autoSpaceDN w:val="0"/>
              <w:adjustRightInd w:val="0"/>
              <w:spacing w:line="276" w:lineRule="auto"/>
              <w:ind w:right="-72" w:firstLine="0"/>
              <w:jc w:val="left"/>
              <w:rPr>
                <w:bCs/>
                <w:sz w:val="24"/>
                <w:szCs w:val="24"/>
              </w:rPr>
            </w:pPr>
            <w:r>
              <w:rPr>
                <w:bCs/>
                <w:sz w:val="24"/>
                <w:szCs w:val="24"/>
              </w:rPr>
              <w:t xml:space="preserve">Поставка </w:t>
            </w:r>
            <w:r w:rsidR="00151A22" w:rsidRPr="00151A22">
              <w:rPr>
                <w:bCs/>
                <w:sz w:val="24"/>
                <w:szCs w:val="24"/>
              </w:rPr>
              <w:t>запасных частей ПГУ, для нужд филиала «Яйвинская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FA68F8" w:rsidRPr="00FA68F8" w:rsidRDefault="00FA68F8" w:rsidP="00FA68F8">
            <w:pPr>
              <w:tabs>
                <w:tab w:val="left" w:pos="2410"/>
              </w:tabs>
              <w:spacing w:line="240" w:lineRule="auto"/>
              <w:ind w:firstLine="0"/>
              <w:rPr>
                <w:rFonts w:eastAsiaTheme="minorHAnsi"/>
                <w:b/>
                <w:bCs/>
                <w:snapToGrid/>
                <w:sz w:val="24"/>
                <w:szCs w:val="24"/>
                <w:lang w:eastAsia="en-US"/>
              </w:rPr>
            </w:pPr>
            <w:r w:rsidRPr="00FA68F8">
              <w:rPr>
                <w:rFonts w:eastAsiaTheme="minorHAnsi"/>
                <w:b/>
                <w:bCs/>
                <w:snapToGrid/>
                <w:sz w:val="24"/>
                <w:szCs w:val="24"/>
                <w:lang w:eastAsia="en-US"/>
              </w:rPr>
              <w:t xml:space="preserve">Лот № </w:t>
            </w:r>
            <w:r w:rsidR="00151A22">
              <w:rPr>
                <w:rFonts w:eastAsiaTheme="minorHAnsi"/>
                <w:b/>
                <w:bCs/>
                <w:snapToGrid/>
                <w:sz w:val="24"/>
                <w:szCs w:val="24"/>
                <w:lang w:eastAsia="en-US"/>
              </w:rPr>
              <w:t>1 и № 2</w:t>
            </w:r>
            <w:r w:rsidRPr="00FA68F8">
              <w:rPr>
                <w:rFonts w:eastAsiaTheme="minorHAnsi"/>
                <w:b/>
                <w:bCs/>
                <w:snapToGrid/>
                <w:sz w:val="24"/>
                <w:szCs w:val="24"/>
                <w:lang w:eastAsia="en-US"/>
              </w:rPr>
              <w:t>:</w:t>
            </w:r>
          </w:p>
          <w:p w:rsidR="0085212B" w:rsidRPr="001E38E7" w:rsidRDefault="00FA68F8" w:rsidP="00FA68F8">
            <w:pPr>
              <w:tabs>
                <w:tab w:val="left" w:pos="1418"/>
              </w:tabs>
              <w:spacing w:line="240" w:lineRule="auto"/>
              <w:ind w:left="1134" w:firstLine="0"/>
              <w:rPr>
                <w:lang w:eastAsia="en-US"/>
              </w:rPr>
            </w:pPr>
            <w:r w:rsidRPr="00FA68F8">
              <w:rPr>
                <w:snapToGrid/>
                <w:sz w:val="24"/>
                <w:szCs w:val="24"/>
              </w:rPr>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4D01B3">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151A22">
              <w:rPr>
                <w:sz w:val="24"/>
                <w:szCs w:val="24"/>
                <w:lang w:eastAsia="en-US"/>
              </w:rPr>
              <w:t>0</w:t>
            </w:r>
            <w:r w:rsidR="004D01B3">
              <w:rPr>
                <w:sz w:val="24"/>
                <w:szCs w:val="24"/>
                <w:lang w:eastAsia="en-US"/>
              </w:rPr>
              <w:t>5</w:t>
            </w:r>
            <w:r w:rsidRPr="00BB1D06">
              <w:rPr>
                <w:sz w:val="24"/>
                <w:szCs w:val="24"/>
                <w:lang w:eastAsia="en-US"/>
              </w:rPr>
              <w:t>.</w:t>
            </w:r>
            <w:r w:rsidR="00FA68F8">
              <w:rPr>
                <w:sz w:val="24"/>
                <w:szCs w:val="24"/>
                <w:lang w:eastAsia="en-US"/>
              </w:rPr>
              <w:t>1</w:t>
            </w:r>
            <w:r w:rsidR="00151A22">
              <w:rPr>
                <w:sz w:val="24"/>
                <w:szCs w:val="24"/>
                <w:lang w:eastAsia="en-US"/>
              </w:rPr>
              <w:t>2</w:t>
            </w:r>
            <w:r w:rsidRPr="00BB1D06">
              <w:rPr>
                <w:sz w:val="24"/>
                <w:szCs w:val="24"/>
                <w:lang w:eastAsia="en-US"/>
              </w:rPr>
              <w:t>.20</w:t>
            </w:r>
            <w:r w:rsidR="00D92B0A" w:rsidRPr="00BB1D06">
              <w:rPr>
                <w:sz w:val="24"/>
                <w:szCs w:val="24"/>
                <w:lang w:eastAsia="en-US"/>
              </w:rPr>
              <w:t>1</w:t>
            </w:r>
            <w:r w:rsidR="001E38E7">
              <w:rPr>
                <w:sz w:val="24"/>
                <w:szCs w:val="24"/>
                <w:lang w:eastAsia="en-US"/>
              </w:rPr>
              <w:t>7</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786D24">
              <w:rPr>
                <w:sz w:val="24"/>
                <w:szCs w:val="24"/>
                <w:lang w:eastAsia="en-US"/>
              </w:rPr>
              <w:t>15:00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151A22">
              <w:rPr>
                <w:sz w:val="24"/>
                <w:szCs w:val="24"/>
                <w:lang w:eastAsia="en-US"/>
              </w:rPr>
              <w:t>1</w:t>
            </w:r>
            <w:r w:rsidR="004D01B3">
              <w:rPr>
                <w:sz w:val="24"/>
                <w:szCs w:val="24"/>
                <w:lang w:eastAsia="en-US"/>
              </w:rPr>
              <w:t>9</w:t>
            </w:r>
            <w:r w:rsidRPr="00BB1D06">
              <w:rPr>
                <w:sz w:val="24"/>
                <w:szCs w:val="24"/>
                <w:lang w:eastAsia="en-US"/>
              </w:rPr>
              <w:t>.</w:t>
            </w:r>
            <w:r w:rsidR="00786D24">
              <w:rPr>
                <w:sz w:val="24"/>
                <w:szCs w:val="24"/>
                <w:lang w:eastAsia="en-US"/>
              </w:rPr>
              <w:t>1</w:t>
            </w:r>
            <w:r w:rsidR="00151A22">
              <w:rPr>
                <w:sz w:val="24"/>
                <w:szCs w:val="24"/>
                <w:lang w:eastAsia="en-US"/>
              </w:rPr>
              <w:t>2</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1E38E7">
              <w:rPr>
                <w:sz w:val="24"/>
                <w:szCs w:val="24"/>
                <w:lang w:eastAsia="en-US"/>
              </w:rPr>
              <w:t>7</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Default="003166AB" w:rsidP="0070246B">
            <w:pPr>
              <w:tabs>
                <w:tab w:val="left" w:pos="0"/>
                <w:tab w:val="left" w:pos="5657"/>
              </w:tabs>
              <w:spacing w:line="276" w:lineRule="auto"/>
              <w:ind w:left="540" w:right="153" w:hanging="540"/>
              <w:jc w:val="left"/>
              <w:rPr>
                <w:sz w:val="24"/>
                <w:szCs w:val="24"/>
              </w:rPr>
            </w:pPr>
            <w:r>
              <w:rPr>
                <w:sz w:val="24"/>
                <w:szCs w:val="24"/>
              </w:rPr>
              <w:t xml:space="preserve">Лот № 1: </w:t>
            </w:r>
            <w:r w:rsidR="00151A22">
              <w:rPr>
                <w:sz w:val="24"/>
                <w:szCs w:val="24"/>
              </w:rPr>
              <w:t>Июнь</w:t>
            </w:r>
            <w:r>
              <w:rPr>
                <w:sz w:val="24"/>
                <w:szCs w:val="24"/>
              </w:rPr>
              <w:t xml:space="preserve"> 2018г.</w:t>
            </w:r>
          </w:p>
          <w:p w:rsidR="00BC5425" w:rsidRPr="00BB1D06" w:rsidRDefault="003166AB" w:rsidP="00151A22">
            <w:pPr>
              <w:tabs>
                <w:tab w:val="left" w:pos="0"/>
                <w:tab w:val="left" w:pos="5657"/>
              </w:tabs>
              <w:spacing w:line="276" w:lineRule="auto"/>
              <w:ind w:left="540" w:right="153" w:hanging="540"/>
              <w:jc w:val="left"/>
              <w:rPr>
                <w:i/>
                <w:sz w:val="24"/>
                <w:szCs w:val="24"/>
                <w:lang w:eastAsia="en-US"/>
              </w:rPr>
            </w:pPr>
            <w:r>
              <w:rPr>
                <w:sz w:val="24"/>
                <w:szCs w:val="24"/>
              </w:rPr>
              <w:t xml:space="preserve">Лот № 2: </w:t>
            </w:r>
            <w:r w:rsidR="00151A22">
              <w:rPr>
                <w:sz w:val="24"/>
                <w:szCs w:val="24"/>
              </w:rPr>
              <w:t>Март</w:t>
            </w:r>
            <w:r>
              <w:rPr>
                <w:sz w:val="24"/>
                <w:szCs w:val="24"/>
              </w:rPr>
              <w:t xml:space="preserve"> 201</w:t>
            </w:r>
            <w:r w:rsidR="00FA68F8">
              <w:rPr>
                <w:sz w:val="24"/>
                <w:szCs w:val="24"/>
              </w:rPr>
              <w:t>8</w:t>
            </w:r>
            <w:r>
              <w:rPr>
                <w:sz w:val="24"/>
                <w:szCs w:val="24"/>
              </w:rPr>
              <w:t>г.</w:t>
            </w:r>
            <w:r w:rsidR="00BC5425"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FA68F8" w:rsidRPr="00FA68F8" w:rsidRDefault="00FA68F8" w:rsidP="00FA68F8">
            <w:pPr>
              <w:tabs>
                <w:tab w:val="left" w:pos="2410"/>
              </w:tabs>
              <w:spacing w:line="240" w:lineRule="auto"/>
              <w:ind w:firstLine="0"/>
              <w:rPr>
                <w:rFonts w:eastAsiaTheme="minorHAnsi"/>
                <w:b/>
                <w:bCs/>
                <w:snapToGrid/>
                <w:sz w:val="24"/>
                <w:szCs w:val="24"/>
                <w:lang w:eastAsia="en-US"/>
              </w:rPr>
            </w:pPr>
            <w:r w:rsidRPr="00FA68F8">
              <w:rPr>
                <w:rFonts w:eastAsiaTheme="minorHAnsi"/>
                <w:b/>
                <w:bCs/>
                <w:snapToGrid/>
                <w:sz w:val="24"/>
                <w:szCs w:val="24"/>
                <w:lang w:eastAsia="en-US"/>
              </w:rPr>
              <w:t xml:space="preserve">Лот № </w:t>
            </w:r>
            <w:r w:rsidR="00151A22">
              <w:rPr>
                <w:rFonts w:eastAsiaTheme="minorHAnsi"/>
                <w:b/>
                <w:bCs/>
                <w:snapToGrid/>
                <w:sz w:val="24"/>
                <w:szCs w:val="24"/>
                <w:lang w:eastAsia="en-US"/>
              </w:rPr>
              <w:t>1 и № 2</w:t>
            </w:r>
            <w:r w:rsidRPr="00FA68F8">
              <w:rPr>
                <w:rFonts w:eastAsiaTheme="minorHAnsi"/>
                <w:b/>
                <w:bCs/>
                <w:snapToGrid/>
                <w:sz w:val="24"/>
                <w:szCs w:val="24"/>
                <w:lang w:eastAsia="en-US"/>
              </w:rPr>
              <w:t>:</w:t>
            </w:r>
          </w:p>
          <w:p w:rsidR="00060E38" w:rsidRPr="00BB1D06" w:rsidRDefault="00FA68F8" w:rsidP="00FA68F8">
            <w:pPr>
              <w:tabs>
                <w:tab w:val="left" w:pos="1418"/>
              </w:tabs>
              <w:spacing w:line="240" w:lineRule="auto"/>
              <w:ind w:left="1134" w:firstLine="0"/>
              <w:rPr>
                <w:sz w:val="24"/>
                <w:szCs w:val="24"/>
                <w:lang w:eastAsia="en-US"/>
              </w:rPr>
            </w:pPr>
            <w:r w:rsidRPr="00FA68F8">
              <w:rPr>
                <w:snapToGrid/>
                <w:sz w:val="24"/>
                <w:szCs w:val="24"/>
              </w:rPr>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151A22" w:rsidP="00151A22">
            <w:pPr>
              <w:tabs>
                <w:tab w:val="left" w:pos="0"/>
              </w:tabs>
              <w:autoSpaceDE w:val="0"/>
              <w:autoSpaceDN w:val="0"/>
              <w:adjustRightInd w:val="0"/>
              <w:spacing w:line="276" w:lineRule="auto"/>
              <w:ind w:left="540" w:right="-72" w:hanging="540"/>
              <w:jc w:val="left"/>
              <w:rPr>
                <w:sz w:val="24"/>
                <w:szCs w:val="24"/>
              </w:rPr>
            </w:pPr>
            <w:r>
              <w:rPr>
                <w:sz w:val="24"/>
                <w:szCs w:val="24"/>
              </w:rPr>
              <w:t>2</w:t>
            </w:r>
            <w:r w:rsidR="00A56F5E" w:rsidRPr="00BB1D06">
              <w:rPr>
                <w:sz w:val="24"/>
                <w:szCs w:val="24"/>
              </w:rPr>
              <w:t xml:space="preserve"> (</w:t>
            </w:r>
            <w:r>
              <w:rPr>
                <w:sz w:val="24"/>
                <w:szCs w:val="24"/>
              </w:rPr>
              <w:t>Два</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lastRenderedPageBreak/>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 xml:space="preserve">каждый вид документа должен быть поименован в соответствии с содержимым (например, </w:t>
            </w:r>
            <w:r w:rsidR="00151A22">
              <w:rPr>
                <w:i/>
              </w:rPr>
              <w:t>Письмо о подаче оферты</w:t>
            </w:r>
            <w:r w:rsidRPr="00BB1D06">
              <w:rPr>
                <w:i/>
              </w:rPr>
              <w:t xml:space="preserve"> от 01.07.15.</w:t>
            </w:r>
            <w:r w:rsidRPr="00BB1D06">
              <w:rPr>
                <w:i/>
                <w:lang w:val="en-US"/>
              </w:rPr>
              <w:t>pdf</w:t>
            </w:r>
            <w:r w:rsidRPr="00BB1D06">
              <w:rPr>
                <w:i/>
              </w:rPr>
              <w:t xml:space="preserve">); </w:t>
            </w:r>
          </w:p>
          <w:p w:rsidR="00E044C1" w:rsidRPr="00BB1D06" w:rsidRDefault="00F5764B" w:rsidP="00151A22">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151A22">
              <w:rPr>
                <w:i/>
              </w:rPr>
              <w:t>ТКП</w:t>
            </w:r>
            <w:r w:rsidRPr="00BB1D06">
              <w:rPr>
                <w:i/>
              </w:rPr>
              <w:t xml:space="preserve"> </w:t>
            </w:r>
            <w:r w:rsidR="00151A22">
              <w:rPr>
                <w:i/>
              </w:rPr>
              <w:t xml:space="preserve">часть </w:t>
            </w:r>
            <w:r w:rsidRPr="00BB1D06">
              <w:rPr>
                <w:i/>
              </w:rPr>
              <w:t>1.</w:t>
            </w:r>
            <w:r w:rsidRPr="00BB1D06">
              <w:rPr>
                <w:i/>
                <w:lang w:val="en-US"/>
              </w:rPr>
              <w:t>pdf</w:t>
            </w:r>
            <w:r w:rsidRPr="00BB1D06">
              <w:rPr>
                <w:i/>
              </w:rPr>
              <w:t xml:space="preserve"> (10 Мб), </w:t>
            </w:r>
            <w:r w:rsidR="00151A22">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w:t>
            </w:r>
            <w:r>
              <w:lastRenderedPageBreak/>
              <w:t>(подтверждение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BC5425" w:rsidRPr="00BB1D06" w:rsidRDefault="00BC5425" w:rsidP="00F3026D">
      <w:pPr>
        <w:pStyle w:val="a4"/>
        <w:numPr>
          <w:ilvl w:val="0"/>
          <w:numId w:val="0"/>
        </w:numPr>
        <w:spacing w:line="276" w:lineRule="auto"/>
        <w:rPr>
          <w:sz w:val="24"/>
          <w:szCs w:val="24"/>
        </w:rPr>
      </w:pPr>
      <w:r w:rsidRPr="00BB1D06">
        <w:rPr>
          <w:sz w:val="24"/>
          <w:szCs w:val="24"/>
        </w:rPr>
        <w:lastRenderedPageBreak/>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060E38" w:rsidRDefault="00060E38" w:rsidP="00060E38">
      <w:pPr>
        <w:spacing w:line="240" w:lineRule="auto"/>
        <w:ind w:firstLine="0"/>
        <w:rPr>
          <w:b/>
          <w:sz w:val="24"/>
          <w:szCs w:val="24"/>
        </w:rPr>
      </w:pPr>
    </w:p>
    <w:p w:rsidR="00060E38" w:rsidRPr="00060E38" w:rsidRDefault="00060E38" w:rsidP="00060E38">
      <w:pPr>
        <w:spacing w:line="240" w:lineRule="auto"/>
        <w:ind w:firstLine="0"/>
        <w:rPr>
          <w:b/>
          <w:sz w:val="24"/>
          <w:szCs w:val="24"/>
        </w:rPr>
      </w:pPr>
      <w:r w:rsidRPr="00060E38">
        <w:rPr>
          <w:b/>
          <w:sz w:val="24"/>
          <w:szCs w:val="24"/>
        </w:rPr>
        <w:t>Директор по закупкам</w:t>
      </w:r>
    </w:p>
    <w:p w:rsidR="00060E38" w:rsidRPr="00060E38" w:rsidRDefault="00060E38" w:rsidP="00060E38">
      <w:pPr>
        <w:spacing w:line="240" w:lineRule="auto"/>
        <w:ind w:firstLine="0"/>
        <w:rPr>
          <w:b/>
          <w:sz w:val="24"/>
          <w:szCs w:val="24"/>
        </w:rPr>
      </w:pPr>
      <w:r w:rsidRPr="00060E38">
        <w:rPr>
          <w:b/>
          <w:sz w:val="24"/>
          <w:szCs w:val="24"/>
        </w:rPr>
        <w:t>ПАО «Юнипро»</w:t>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t>М.А. Устинова</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BB1D06">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BB1D06">
        <w:rPr>
          <w:rFonts w:ascii="Times New Roman" w:hAnsi="Times New Roman"/>
          <w:sz w:val="24"/>
          <w:szCs w:val="24"/>
        </w:rPr>
        <w:t>Предложение</w:t>
      </w:r>
      <w:bookmarkEnd w:id="10"/>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w:t>
      </w:r>
      <w:r w:rsidR="003166AB" w:rsidRPr="003166AB">
        <w:rPr>
          <w:color w:val="000000"/>
          <w:sz w:val="24"/>
          <w:szCs w:val="24"/>
        </w:rPr>
        <w:t xml:space="preserve"> </w:t>
      </w:r>
      <w:r w:rsidR="003166AB">
        <w:rPr>
          <w:color w:val="000000"/>
          <w:sz w:val="24"/>
          <w:szCs w:val="24"/>
          <w:lang w:val="en-US"/>
        </w:rPr>
        <w:t>www</w:t>
      </w:r>
      <w:r w:rsidR="003166AB" w:rsidRPr="003166AB">
        <w:rPr>
          <w:color w:val="000000"/>
          <w:sz w:val="24"/>
          <w:szCs w:val="24"/>
        </w:rPr>
        <w:t>.</w:t>
      </w:r>
      <w:r w:rsidR="003166AB">
        <w:rPr>
          <w:color w:val="000000"/>
          <w:sz w:val="24"/>
          <w:szCs w:val="24"/>
          <w:lang w:val="en-US"/>
        </w:rPr>
        <w:t>unipro</w:t>
      </w:r>
      <w:r w:rsidR="003166AB" w:rsidRPr="003166AB">
        <w:rPr>
          <w:color w:val="000000"/>
          <w:sz w:val="24"/>
          <w:szCs w:val="24"/>
        </w:rPr>
        <w:t>.</w:t>
      </w:r>
      <w:r w:rsidR="003166AB">
        <w:rPr>
          <w:color w:val="000000"/>
          <w:sz w:val="24"/>
          <w:szCs w:val="24"/>
          <w:lang w:val="en-US"/>
        </w:rPr>
        <w:t>energy</w:t>
      </w:r>
      <w:r w:rsidR="00D2028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786D24" w:rsidRPr="00BB1D06">
        <w:rPr>
          <w:color w:val="000000"/>
          <w:sz w:val="24"/>
          <w:szCs w:val="24"/>
        </w:rPr>
        <w:t>График поставки товара  (форма</w:t>
      </w:r>
      <w:r w:rsidR="00786D24"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786D24" w:rsidRPr="00786D24">
        <w:rPr>
          <w:color w:val="000000"/>
          <w:sz w:val="24"/>
          <w:szCs w:val="24"/>
        </w:rPr>
        <w:t>Анкета Участника (форма 5</w:t>
      </w:r>
      <w:r w:rsidR="00786D24" w:rsidRPr="00786D24">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786D24" w:rsidRPr="00786D24">
        <w:rPr>
          <w:color w:val="000000"/>
          <w:sz w:val="24"/>
          <w:szCs w:val="24"/>
        </w:rPr>
        <w:t>Справка о перечне и годовых объемах выполнения аналогичных договоров (форма 6</w:t>
      </w:r>
      <w:r w:rsidR="00786D24" w:rsidRPr="00786D24">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786D24">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786D24">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786D24">
        <w:trPr>
          <w:cantSplit/>
          <w:trHeight w:val="240"/>
          <w:tblHeader/>
        </w:trPr>
        <w:tc>
          <w:tcPr>
            <w:tcW w:w="720" w:type="dxa"/>
          </w:tcPr>
          <w:p w:rsidR="00390CAC" w:rsidRPr="00CC6391" w:rsidRDefault="00390CAC" w:rsidP="00786D24">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786D24">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786D24">
            <w:pPr>
              <w:pStyle w:val="af8"/>
              <w:spacing w:line="276" w:lineRule="auto"/>
              <w:ind w:left="0"/>
              <w:jc w:val="center"/>
              <w:rPr>
                <w:sz w:val="24"/>
                <w:szCs w:val="24"/>
              </w:rPr>
            </w:pPr>
            <w:r w:rsidRPr="00CC6391">
              <w:rPr>
                <w:sz w:val="24"/>
                <w:szCs w:val="24"/>
              </w:rPr>
              <w:t>Сведения о поставщике</w:t>
            </w:r>
          </w:p>
        </w:tc>
      </w:tr>
      <w:tr w:rsidR="00390CAC" w:rsidRPr="00CC6391" w:rsidTr="00786D24">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786D24">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786D24">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786D24">
            <w:pPr>
              <w:pStyle w:val="afb"/>
              <w:spacing w:line="276" w:lineRule="auto"/>
              <w:rPr>
                <w:i/>
                <w:szCs w:val="24"/>
              </w:rPr>
            </w:pPr>
            <w:r w:rsidRPr="00B46969">
              <w:rPr>
                <w:i/>
                <w:szCs w:val="24"/>
              </w:rPr>
              <w:t>(Полное наименование)</w:t>
            </w: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786D24">
            <w:pPr>
              <w:pStyle w:val="afb"/>
              <w:spacing w:before="0" w:after="0" w:line="276" w:lineRule="auto"/>
              <w:ind w:left="0"/>
              <w:rPr>
                <w:szCs w:val="24"/>
              </w:rPr>
            </w:pPr>
          </w:p>
        </w:tc>
        <w:tc>
          <w:tcPr>
            <w:tcW w:w="4252" w:type="dxa"/>
          </w:tcPr>
          <w:p w:rsidR="00390CAC" w:rsidRPr="00B46969" w:rsidRDefault="00390CAC" w:rsidP="00786D24">
            <w:pPr>
              <w:pStyle w:val="afb"/>
              <w:spacing w:line="276" w:lineRule="auto"/>
              <w:rPr>
                <w:i/>
                <w:szCs w:val="24"/>
              </w:rPr>
            </w:pPr>
            <w:r w:rsidRPr="00B46969">
              <w:rPr>
                <w:i/>
                <w:szCs w:val="24"/>
              </w:rPr>
              <w:t>(Сокращённое наименование)</w:t>
            </w: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 xml:space="preserve">Род деятельности </w:t>
            </w:r>
          </w:p>
          <w:p w:rsidR="00390CAC" w:rsidRPr="00CC6391" w:rsidRDefault="00390CAC" w:rsidP="00786D24">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786D24">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786D24">
            <w:pPr>
              <w:pStyle w:val="afb"/>
              <w:spacing w:line="276" w:lineRule="auto"/>
              <w:rPr>
                <w:i/>
                <w:szCs w:val="24"/>
              </w:rPr>
            </w:pPr>
            <w:r w:rsidRPr="00CC6391">
              <w:rPr>
                <w:i/>
                <w:szCs w:val="24"/>
              </w:rPr>
              <w:t>(Перечислить)</w:t>
            </w: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ИНН</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КПП</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Почтовый адрес</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786D24">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786D24">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786D24">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786D24">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786D24">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834"/>
        <w:gridCol w:w="2285"/>
      </w:tblGrid>
      <w:tr w:rsidR="00390CAC" w:rsidRPr="00463540" w:rsidTr="00390CAC">
        <w:trPr>
          <w:tblCellSpacing w:w="15" w:type="dxa"/>
        </w:trPr>
        <w:tc>
          <w:tcPr>
            <w:tcW w:w="3859" w:type="pct"/>
            <w:noWrap/>
            <w:hideMark/>
          </w:tcPr>
          <w:p w:rsidR="00390CAC" w:rsidRPr="00463540" w:rsidRDefault="00390CAC" w:rsidP="00786D24">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786D24">
            <w:pPr>
              <w:rPr>
                <w:b/>
                <w:bCs/>
              </w:rPr>
            </w:pPr>
            <w:r w:rsidRPr="00463540">
              <w:rPr>
                <w:b/>
                <w:bCs/>
              </w:rPr>
              <w:t> </w:t>
            </w:r>
          </w:p>
        </w:tc>
        <w:tc>
          <w:tcPr>
            <w:tcW w:w="1097" w:type="pct"/>
            <w:vAlign w:val="center"/>
            <w:hideMark/>
          </w:tcPr>
          <w:p w:rsidR="00390CAC" w:rsidRPr="00463540" w:rsidRDefault="00390CAC" w:rsidP="00786D24">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390CAC" w:rsidRPr="00463540" w:rsidTr="00786D24">
        <w:trPr>
          <w:tblCellSpacing w:w="15" w:type="dxa"/>
        </w:trPr>
        <w:tc>
          <w:tcPr>
            <w:tcW w:w="2500" w:type="pct"/>
            <w:vAlign w:val="center"/>
            <w:hideMark/>
          </w:tcPr>
          <w:p w:rsidR="00390CAC" w:rsidRPr="00463540" w:rsidRDefault="00390CAC" w:rsidP="00786D24">
            <w:pPr>
              <w:rPr>
                <w:bCs/>
              </w:rPr>
            </w:pPr>
            <w:r w:rsidRPr="00463540">
              <w:rPr>
                <w:bCs/>
              </w:rPr>
              <w:t>С уважением,</w:t>
            </w:r>
          </w:p>
        </w:tc>
        <w:tc>
          <w:tcPr>
            <w:tcW w:w="500" w:type="pct"/>
            <w:vAlign w:val="center"/>
            <w:hideMark/>
          </w:tcPr>
          <w:p w:rsidR="00390CAC" w:rsidRPr="00463540" w:rsidRDefault="00390CAC" w:rsidP="00786D24">
            <w:r w:rsidRPr="00463540">
              <w:t> </w:t>
            </w:r>
          </w:p>
        </w:tc>
        <w:tc>
          <w:tcPr>
            <w:tcW w:w="2000" w:type="pct"/>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ФИО</w:t>
            </w:r>
          </w:p>
        </w:tc>
        <w:tc>
          <w:tcPr>
            <w:tcW w:w="0" w:type="auto"/>
            <w:vAlign w:val="center"/>
            <w:hideMark/>
          </w:tcPr>
          <w:p w:rsidR="00390CAC" w:rsidRPr="00463540" w:rsidRDefault="00390CAC" w:rsidP="00786D24">
            <w:pPr>
              <w:rPr>
                <w:lang w:val="en-US"/>
              </w:rPr>
            </w:pPr>
            <w:r w:rsidRPr="00463540">
              <w:rPr>
                <w:lang w:val="en-US"/>
              </w:rPr>
              <w:t> </w:t>
            </w:r>
          </w:p>
        </w:tc>
        <w:tc>
          <w:tcPr>
            <w:tcW w:w="0" w:type="auto"/>
            <w:vAlign w:val="center"/>
            <w:hideMark/>
          </w:tcPr>
          <w:p w:rsidR="00390CAC" w:rsidRPr="00463540" w:rsidRDefault="00390CAC" w:rsidP="00786D24">
            <w:pPr>
              <w:rPr>
                <w:lang w:val="en-US"/>
              </w:rPr>
            </w:pPr>
            <w:r w:rsidRPr="00463540">
              <w:rPr>
                <w:lang w:val="en-US"/>
              </w:rPr>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Email</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Номер телефона </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r w:rsidRPr="00463540">
              <w:lastRenderedPageBreak/>
              <w:t> </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Дата</w:t>
            </w:r>
          </w:p>
        </w:tc>
        <w:tc>
          <w:tcPr>
            <w:tcW w:w="0" w:type="auto"/>
            <w:vAlign w:val="center"/>
            <w:hideMark/>
          </w:tcPr>
          <w:p w:rsidR="00390CAC" w:rsidRPr="00463540" w:rsidRDefault="00390CAC" w:rsidP="00786D24">
            <w:r w:rsidRPr="00463540">
              <w:t> </w:t>
            </w:r>
          </w:p>
        </w:tc>
        <w:tc>
          <w:tcPr>
            <w:tcW w:w="0" w:type="auto"/>
            <w:tcBorders>
              <w:top w:val="single" w:sz="6" w:space="0" w:color="000000"/>
            </w:tcBorders>
            <w:vAlign w:val="center"/>
            <w:hideMark/>
          </w:tcPr>
          <w:p w:rsidR="00390CAC" w:rsidRPr="00463540" w:rsidRDefault="00390CAC" w:rsidP="00786D24">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FA68F8">
        <w:rPr>
          <w:b/>
          <w:sz w:val="24"/>
          <w:szCs w:val="24"/>
        </w:rPr>
        <w:t xml:space="preserve"> </w:t>
      </w:r>
      <w:r w:rsidR="003166AB">
        <w:rPr>
          <w:b/>
          <w:sz w:val="24"/>
          <w:szCs w:val="24"/>
        </w:rPr>
        <w:t>по Лотам</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CC8" w:rsidRDefault="00390CC8">
      <w:r>
        <w:separator/>
      </w:r>
    </w:p>
  </w:endnote>
  <w:endnote w:type="continuationSeparator" w:id="0">
    <w:p w:rsidR="00390CC8" w:rsidRDefault="0039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D24" w:rsidRDefault="00786D24" w:rsidP="00786D24">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786D24" w:rsidRDefault="00786D24" w:rsidP="00786D24">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786D24" w:rsidRDefault="00786D24">
        <w:pPr>
          <w:pStyle w:val="af0"/>
          <w:jc w:val="right"/>
        </w:pPr>
        <w:r>
          <w:fldChar w:fldCharType="begin"/>
        </w:r>
        <w:r>
          <w:instrText xml:space="preserve"> PAGE   \* MERGEFORMAT </w:instrText>
        </w:r>
        <w:r>
          <w:fldChar w:fldCharType="separate"/>
        </w:r>
        <w:r w:rsidR="00A551B9">
          <w:rPr>
            <w:noProof/>
          </w:rPr>
          <w:t>21</w:t>
        </w:r>
        <w:r>
          <w:rPr>
            <w:noProof/>
          </w:rPr>
          <w:fldChar w:fldCharType="end"/>
        </w:r>
      </w:p>
    </w:sdtContent>
  </w:sdt>
  <w:p w:rsidR="00786D24" w:rsidRDefault="00786D2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CC8" w:rsidRDefault="00390CC8">
      <w:r>
        <w:separator/>
      </w:r>
    </w:p>
  </w:footnote>
  <w:footnote w:type="continuationSeparator" w:id="0">
    <w:p w:rsidR="00390CC8" w:rsidRDefault="00390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D24" w:rsidRPr="00F01080" w:rsidRDefault="00786D2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5F4A0E"/>
    <w:multiLevelType w:val="hybridMultilevel"/>
    <w:tmpl w:val="EDC0877E"/>
    <w:lvl w:ilvl="0" w:tplc="2B047C96">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7"/>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6"/>
  </w:num>
  <w:num w:numId="39">
    <w:abstractNumId w:val="45"/>
  </w:num>
  <w:num w:numId="40">
    <w:abstractNumId w:val="41"/>
  </w:num>
  <w:num w:numId="41">
    <w:abstractNumId w:val="48"/>
  </w:num>
  <w:num w:numId="42">
    <w:abstractNumId w:val="40"/>
  </w:num>
  <w:num w:numId="43">
    <w:abstractNumId w:val="14"/>
  </w:num>
  <w:num w:numId="44">
    <w:abstractNumId w:val="43"/>
  </w:num>
  <w:num w:numId="45">
    <w:abstractNumId w:val="4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4734"/>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0E3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1A22"/>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48AD"/>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643"/>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22D"/>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6AB"/>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CC8"/>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57825"/>
    <w:rsid w:val="004603A0"/>
    <w:rsid w:val="00460401"/>
    <w:rsid w:val="00461DE8"/>
    <w:rsid w:val="00462429"/>
    <w:rsid w:val="00462818"/>
    <w:rsid w:val="00462DB4"/>
    <w:rsid w:val="004632FD"/>
    <w:rsid w:val="00464E69"/>
    <w:rsid w:val="00465B56"/>
    <w:rsid w:val="00465F23"/>
    <w:rsid w:val="004661F3"/>
    <w:rsid w:val="00470FD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1B3"/>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6D24"/>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525D"/>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51B9"/>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4C88"/>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D9C"/>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3FB1"/>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0291"/>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68F8"/>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BE239-0B6C-4C64-8B21-E9DD81C1E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32</Pages>
  <Words>5603</Words>
  <Characters>31938</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37467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10</cp:revision>
  <cp:lastPrinted>2017-11-08T08:39:00Z</cp:lastPrinted>
  <dcterms:created xsi:type="dcterms:W3CDTF">2017-10-16T13:20:00Z</dcterms:created>
  <dcterms:modified xsi:type="dcterms:W3CDTF">2017-12-05T12:56:00Z</dcterms:modified>
</cp:coreProperties>
</file>